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653A2B">
        <w:rPr>
          <w:b/>
          <w:color w:val="000000"/>
          <w:sz w:val="24"/>
          <w:szCs w:val="24"/>
        </w:rPr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653A2B">
        <w:rPr>
          <w:b/>
          <w:sz w:val="24"/>
          <w:szCs w:val="24"/>
        </w:rPr>
        <w:t>0</w:t>
      </w:r>
      <w:r w:rsidR="00315D7A">
        <w:rPr>
          <w:b/>
          <w:sz w:val="24"/>
          <w:szCs w:val="24"/>
        </w:rPr>
        <w:t>4</w:t>
      </w:r>
      <w:r w:rsidR="00383068">
        <w:rPr>
          <w:b/>
          <w:sz w:val="24"/>
          <w:szCs w:val="24"/>
        </w:rPr>
        <w:t>4</w:t>
      </w:r>
      <w:r w:rsidR="00653A2B">
        <w:rPr>
          <w:b/>
          <w:sz w:val="24"/>
          <w:szCs w:val="24"/>
        </w:rPr>
        <w:t>/2023</w:t>
      </w:r>
    </w:p>
    <w:p w:rsidR="00D63AF2" w:rsidRDefault="0018579C" w:rsidP="00315D7A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383068">
        <w:rPr>
          <w:b/>
          <w:sz w:val="24"/>
          <w:szCs w:val="24"/>
        </w:rPr>
        <w:t>6033</w:t>
      </w:r>
      <w:r w:rsidR="00653A2B">
        <w:rPr>
          <w:b/>
          <w:sz w:val="24"/>
          <w:szCs w:val="24"/>
        </w:rPr>
        <w:t>/202</w:t>
      </w:r>
      <w:r w:rsidR="00D63AF2">
        <w:rPr>
          <w:b/>
          <w:sz w:val="24"/>
          <w:szCs w:val="24"/>
        </w:rPr>
        <w:t>2</w:t>
      </w:r>
    </w:p>
    <w:p w:rsidR="00653A2B" w:rsidRDefault="00653A2B" w:rsidP="00315D7A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3AF2">
        <w:rPr>
          <w:b/>
          <w:sz w:val="24"/>
          <w:szCs w:val="24"/>
        </w:rPr>
        <w:t>APENSOS:</w:t>
      </w:r>
      <w:r w:rsidR="00D63AF2" w:rsidRPr="00D63AF2">
        <w:rPr>
          <w:b/>
          <w:sz w:val="24"/>
          <w:szCs w:val="24"/>
        </w:rPr>
        <w:t xml:space="preserve"> </w:t>
      </w:r>
      <w:r w:rsidR="00383068">
        <w:rPr>
          <w:b/>
          <w:sz w:val="24"/>
          <w:szCs w:val="24"/>
        </w:rPr>
        <w:t>5812</w:t>
      </w:r>
      <w:r w:rsidR="00D63AF2" w:rsidRPr="00D63AF2">
        <w:rPr>
          <w:b/>
          <w:sz w:val="24"/>
          <w:szCs w:val="24"/>
        </w:rPr>
        <w:t>/</w:t>
      </w:r>
      <w:r w:rsidR="00D63AF2">
        <w:rPr>
          <w:b/>
          <w:sz w:val="24"/>
          <w:szCs w:val="24"/>
        </w:rPr>
        <w:t>20</w:t>
      </w:r>
      <w:r w:rsidR="00383068">
        <w:rPr>
          <w:b/>
          <w:sz w:val="24"/>
          <w:szCs w:val="24"/>
        </w:rPr>
        <w:t xml:space="preserve">22 </w:t>
      </w:r>
      <w:r w:rsidR="00D63AF2" w:rsidRPr="00D63AF2">
        <w:rPr>
          <w:b/>
          <w:sz w:val="24"/>
          <w:szCs w:val="24"/>
        </w:rPr>
        <w:t xml:space="preserve">e </w:t>
      </w:r>
      <w:r w:rsidR="00383068">
        <w:rPr>
          <w:b/>
          <w:sz w:val="24"/>
          <w:szCs w:val="24"/>
        </w:rPr>
        <w:t>5526</w:t>
      </w:r>
      <w:bookmarkStart w:id="0" w:name="_GoBack"/>
      <w:bookmarkEnd w:id="0"/>
      <w:r w:rsidR="00D63AF2" w:rsidRPr="00D63AF2">
        <w:rPr>
          <w:b/>
          <w:sz w:val="24"/>
          <w:szCs w:val="24"/>
        </w:rPr>
        <w:t>/</w:t>
      </w:r>
      <w:r w:rsidR="00D63AF2">
        <w:rPr>
          <w:b/>
          <w:sz w:val="24"/>
          <w:szCs w:val="24"/>
        </w:rPr>
        <w:t>20</w:t>
      </w:r>
      <w:r w:rsidR="00D63AF2" w:rsidRPr="00D63AF2">
        <w:rPr>
          <w:b/>
          <w:sz w:val="24"/>
          <w:szCs w:val="24"/>
        </w:rPr>
        <w:t>22</w:t>
      </w:r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</w:t>
      </w:r>
      <w:r w:rsidR="00315D7A">
        <w:rPr>
          <w:sz w:val="24"/>
          <w:szCs w:val="24"/>
        </w:rPr>
        <w:t>3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01E" w:rsidRDefault="00E3001E">
      <w:r>
        <w:separator/>
      </w:r>
    </w:p>
  </w:endnote>
  <w:endnote w:type="continuationSeparator" w:id="0">
    <w:p w:rsidR="00E3001E" w:rsidRDefault="00E3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383068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01E" w:rsidRDefault="00E3001E">
      <w:r>
        <w:separator/>
      </w:r>
    </w:p>
  </w:footnote>
  <w:footnote w:type="continuationSeparator" w:id="0">
    <w:p w:rsidR="00E3001E" w:rsidRDefault="00E30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383068">
                            <w:rPr>
                              <w:sz w:val="14"/>
                            </w:rPr>
                            <w:t>6033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D63AF2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383068">
                      <w:rPr>
                        <w:sz w:val="14"/>
                      </w:rPr>
                      <w:t>6033</w:t>
                    </w:r>
                    <w:r>
                      <w:rPr>
                        <w:sz w:val="14"/>
                      </w:rPr>
                      <w:t>/202</w:t>
                    </w:r>
                    <w:r w:rsidR="00D63AF2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15D7A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3068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C6952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3A2B"/>
    <w:rsid w:val="00653DB2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4E4C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39B4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3AF2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01E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0CB5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7256A-1867-42BD-A476-B9131F17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Prefeito.dot</Template>
  <TotalTime>0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2023-06-06T13:10:00Z</cp:lastPrinted>
  <dcterms:created xsi:type="dcterms:W3CDTF">2023-08-01T19:52:00Z</dcterms:created>
  <dcterms:modified xsi:type="dcterms:W3CDTF">2023-08-01T19:52:00Z</dcterms:modified>
</cp:coreProperties>
</file>